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DD2BC3" w:rsidRDefault="005744CC" w:rsidP="00BE0AAA">
      <w:pPr>
        <w:jc w:val="center"/>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t xml:space="preserve">               ____</w:t>
      </w:r>
      <w:r w:rsidR="00BE0AAA" w:rsidRPr="00DD2BC3">
        <w:rPr>
          <w:sz w:val="22"/>
          <w:szCs w:val="22"/>
        </w:rPr>
        <w:t>__________20</w:t>
      </w:r>
      <w:r w:rsidRPr="00DD2BC3">
        <w:rPr>
          <w:sz w:val="22"/>
          <w:szCs w:val="22"/>
        </w:rPr>
        <w:t>20</w:t>
      </w:r>
    </w:p>
    <w:p w:rsidR="00BE0AAA" w:rsidRPr="00DD2BC3" w:rsidRDefault="00BE0AAA" w:rsidP="00BE0AAA">
      <w:pPr>
        <w:tabs>
          <w:tab w:val="left" w:pos="1418"/>
        </w:tabs>
        <w:rPr>
          <w:b/>
          <w:sz w:val="22"/>
          <w:szCs w:val="22"/>
        </w:rPr>
      </w:pPr>
    </w:p>
    <w:p w:rsidR="00BE0AAA" w:rsidRPr="00DD2BC3" w:rsidRDefault="00006BE7" w:rsidP="00BE0AAA">
      <w:pPr>
        <w:widowControl w:val="0"/>
        <w:tabs>
          <w:tab w:val="left" w:pos="1418"/>
        </w:tabs>
        <w:autoSpaceDE w:val="0"/>
        <w:ind w:firstLine="709"/>
        <w:rPr>
          <w:sz w:val="22"/>
          <w:szCs w:val="22"/>
        </w:rPr>
      </w:pPr>
      <w:proofErr w:type="gramStart"/>
      <w:r w:rsidRPr="00765A3B">
        <w:rPr>
          <w:color w:val="000000"/>
          <w:sz w:val="22"/>
          <w:szCs w:val="22"/>
          <w:shd w:val="clear" w:color="auto" w:fill="FFFFFF"/>
        </w:rPr>
        <w:t>Общество с</w:t>
      </w:r>
      <w:r>
        <w:rPr>
          <w:color w:val="000000"/>
          <w:sz w:val="22"/>
          <w:szCs w:val="22"/>
          <w:shd w:val="clear" w:color="auto" w:fill="FFFFFF"/>
        </w:rPr>
        <w:t xml:space="preserve"> ограниченной ответственностью </w:t>
      </w:r>
      <w:r w:rsidRPr="002F7F33">
        <w:rPr>
          <w:color w:val="000000"/>
          <w:sz w:val="22"/>
          <w:szCs w:val="22"/>
        </w:rPr>
        <w:t>управляющая компания «Гурман»</w:t>
      </w:r>
      <w:r w:rsidR="00E140C5" w:rsidRPr="00765A3B">
        <w:rPr>
          <w:color w:val="000000"/>
          <w:sz w:val="22"/>
          <w:szCs w:val="22"/>
          <w:shd w:val="clear" w:color="auto" w:fill="FFFFFF"/>
        </w:rPr>
        <w:t xml:space="preserve">, </w:t>
      </w:r>
      <w:r w:rsidR="00B256C2" w:rsidRPr="00BD266B">
        <w:rPr>
          <w:sz w:val="22"/>
          <w:szCs w:val="22"/>
        </w:rPr>
        <w:t xml:space="preserve">именуемое в дальнейшем </w:t>
      </w:r>
      <w:r w:rsidR="00B256C2" w:rsidRPr="00BD266B">
        <w:rPr>
          <w:b/>
          <w:sz w:val="22"/>
          <w:szCs w:val="22"/>
        </w:rPr>
        <w:t>«Заказчик»</w:t>
      </w:r>
      <w:r w:rsidR="00B256C2" w:rsidRPr="00BD266B">
        <w:rPr>
          <w:sz w:val="22"/>
          <w:szCs w:val="22"/>
        </w:rPr>
        <w:t xml:space="preserve">, в лице </w:t>
      </w:r>
      <w:r w:rsidR="000431F5">
        <w:rPr>
          <w:sz w:val="22"/>
          <w:szCs w:val="22"/>
        </w:rPr>
        <w:t xml:space="preserve">и.о. </w:t>
      </w:r>
      <w:r w:rsidR="00BD266B" w:rsidRPr="00BD266B">
        <w:rPr>
          <w:rFonts w:eastAsia="Calibri"/>
          <w:sz w:val="22"/>
          <w:szCs w:val="22"/>
        </w:rPr>
        <w:t>ди</w:t>
      </w:r>
      <w:r>
        <w:rPr>
          <w:rFonts w:eastAsia="Calibri"/>
          <w:sz w:val="22"/>
          <w:szCs w:val="22"/>
        </w:rPr>
        <w:t xml:space="preserve">ректора </w:t>
      </w:r>
      <w:proofErr w:type="spellStart"/>
      <w:r w:rsidR="000431F5">
        <w:rPr>
          <w:sz w:val="22"/>
          <w:szCs w:val="22"/>
        </w:rPr>
        <w:t>Дорожкин</w:t>
      </w:r>
      <w:r w:rsidR="000431F5">
        <w:rPr>
          <w:sz w:val="22"/>
          <w:szCs w:val="22"/>
        </w:rPr>
        <w:t>а</w:t>
      </w:r>
      <w:proofErr w:type="spellEnd"/>
      <w:r w:rsidR="000431F5">
        <w:rPr>
          <w:sz w:val="22"/>
          <w:szCs w:val="22"/>
        </w:rPr>
        <w:t xml:space="preserve"> Анатоли</w:t>
      </w:r>
      <w:r w:rsidR="000431F5">
        <w:rPr>
          <w:sz w:val="22"/>
          <w:szCs w:val="22"/>
        </w:rPr>
        <w:t>я</w:t>
      </w:r>
      <w:r w:rsidR="000431F5">
        <w:rPr>
          <w:sz w:val="22"/>
          <w:szCs w:val="22"/>
        </w:rPr>
        <w:t xml:space="preserve"> Петрович</w:t>
      </w:r>
      <w:r w:rsidR="000431F5">
        <w:rPr>
          <w:sz w:val="22"/>
          <w:szCs w:val="22"/>
        </w:rPr>
        <w:t>а</w:t>
      </w:r>
      <w:r w:rsidR="005F65E8" w:rsidRPr="00BD266B">
        <w:rPr>
          <w:rFonts w:eastAsia="Calibri"/>
          <w:sz w:val="22"/>
          <w:szCs w:val="22"/>
        </w:rPr>
        <w:t>, действующего на основании Устава</w:t>
      </w:r>
      <w:r w:rsidR="00BE0AAA" w:rsidRPr="00BD266B">
        <w:rPr>
          <w:sz w:val="22"/>
          <w:szCs w:val="22"/>
        </w:rPr>
        <w:t>, с одной стороны, и ____________________________,</w:t>
      </w:r>
      <w:r w:rsidR="00BE0AAA" w:rsidRPr="00DD2BC3">
        <w:rPr>
          <w:sz w:val="22"/>
          <w:szCs w:val="22"/>
        </w:rPr>
        <w:t xml:space="preserve"> именуем____ в дальнейшем </w:t>
      </w:r>
      <w:r w:rsidR="00BE0AAA" w:rsidRPr="00DD2BC3">
        <w:rPr>
          <w:b/>
          <w:sz w:val="22"/>
          <w:szCs w:val="22"/>
        </w:rPr>
        <w:t>«Подрядчик»,</w:t>
      </w:r>
      <w:r w:rsidR="00BE0AAA" w:rsidRPr="00DD2BC3">
        <w:rPr>
          <w:sz w:val="22"/>
          <w:szCs w:val="22"/>
        </w:rPr>
        <w:t xml:space="preserve"> в лице ______________, </w:t>
      </w:r>
      <w:proofErr w:type="spellStart"/>
      <w:r w:rsidR="00BE0AAA" w:rsidRPr="00DD2BC3">
        <w:rPr>
          <w:sz w:val="22"/>
          <w:szCs w:val="22"/>
        </w:rPr>
        <w:t>действующ</w:t>
      </w:r>
      <w:proofErr w:type="spellEnd"/>
      <w:r w:rsidR="00BE0AAA" w:rsidRPr="00DD2BC3">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DD2BC3">
        <w:rPr>
          <w:sz w:val="22"/>
          <w:szCs w:val="22"/>
        </w:rPr>
        <w:t>и проведении отбора подрядных организаций</w:t>
      </w:r>
      <w:r w:rsidR="00BE0AAA" w:rsidRPr="00DD2BC3">
        <w:rPr>
          <w:sz w:val="22"/>
          <w:szCs w:val="22"/>
        </w:rPr>
        <w:t xml:space="preserve"> (п</w:t>
      </w:r>
      <w:r w:rsidR="00283B45" w:rsidRPr="00DD2BC3">
        <w:rPr>
          <w:sz w:val="22"/>
          <w:szCs w:val="22"/>
        </w:rPr>
        <w:t>ротокол ______</w:t>
      </w:r>
      <w:r w:rsidR="00BE0AAA" w:rsidRPr="00DD2BC3">
        <w:rPr>
          <w:sz w:val="22"/>
          <w:szCs w:val="22"/>
        </w:rPr>
        <w:t>) заключили</w:t>
      </w:r>
      <w:proofErr w:type="gramEnd"/>
      <w:r w:rsidR="00BE0AAA" w:rsidRPr="00DD2BC3">
        <w:rPr>
          <w:sz w:val="22"/>
          <w:szCs w:val="22"/>
        </w:rPr>
        <w:t xml:space="preserve"> настоящий договор подряда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Подрядчик обязуется для Заказчика</w:t>
      </w:r>
      <w:r w:rsidR="00D374D3">
        <w:rPr>
          <w:sz w:val="22"/>
          <w:szCs w:val="22"/>
        </w:rPr>
        <w:t xml:space="preserve"> выполнить работы </w:t>
      </w:r>
      <w:r w:rsidR="00D374D3" w:rsidRPr="00D374D3">
        <w:rPr>
          <w:sz w:val="22"/>
          <w:szCs w:val="22"/>
        </w:rPr>
        <w:t>по благоустройству дворовой территории многоквартирных д</w:t>
      </w:r>
      <w:r w:rsidR="00006BE7">
        <w:rPr>
          <w:sz w:val="22"/>
          <w:szCs w:val="22"/>
        </w:rPr>
        <w:t xml:space="preserve">омов по ул. </w:t>
      </w:r>
      <w:r w:rsidR="00006BE7" w:rsidRPr="00006BE7">
        <w:rPr>
          <w:sz w:val="22"/>
          <w:szCs w:val="22"/>
        </w:rPr>
        <w:t>Красный Сокол, д.23</w:t>
      </w:r>
      <w:r w:rsidR="00006BE7">
        <w:rPr>
          <w:b/>
          <w:sz w:val="22"/>
          <w:szCs w:val="22"/>
        </w:rPr>
        <w:t xml:space="preserve"> </w:t>
      </w:r>
      <w:r w:rsidR="00D374D3" w:rsidRPr="00D374D3">
        <w:rPr>
          <w:sz w:val="22"/>
          <w:szCs w:val="22"/>
        </w:rPr>
        <w:t>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DD2BC3">
        <w:rPr>
          <w:sz w:val="22"/>
          <w:szCs w:val="22"/>
        </w:rPr>
        <w:t xml:space="preserve"> </w:t>
      </w:r>
      <w:proofErr w:type="gramStart"/>
      <w:r w:rsidRPr="00DD2BC3">
        <w:rPr>
          <w:sz w:val="22"/>
          <w:szCs w:val="22"/>
        </w:rPr>
        <w:t>условиях</w:t>
      </w:r>
      <w:proofErr w:type="gramEnd"/>
      <w:r w:rsidRPr="00DD2BC3">
        <w:rPr>
          <w:sz w:val="22"/>
          <w:szCs w:val="22"/>
        </w:rPr>
        <w:t>,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w:t>
      </w:r>
      <w:proofErr w:type="gramStart"/>
      <w:r w:rsidRPr="00DD2BC3">
        <w:rPr>
          <w:sz w:val="22"/>
          <w:szCs w:val="22"/>
        </w:rPr>
        <w:t xml:space="preserve">), _______ (___) </w:t>
      </w:r>
      <w:proofErr w:type="gramEnd"/>
      <w:r w:rsidRPr="00DD2BC3">
        <w:rPr>
          <w:sz w:val="22"/>
          <w:szCs w:val="22"/>
        </w:rPr>
        <w:t>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2.3. </w:t>
      </w:r>
      <w:proofErr w:type="gramStart"/>
      <w:r w:rsidRPr="00DD2BC3">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DD2BC3">
        <w:rPr>
          <w:sz w:val="22"/>
          <w:szCs w:val="22"/>
        </w:rPr>
        <w:t xml:space="preserve">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 xml:space="preserve">ия последним всего объема Работ </w:t>
      </w:r>
      <w:proofErr w:type="gramStart"/>
      <w:r w:rsidR="00030932" w:rsidRPr="00DD2BC3">
        <w:rPr>
          <w:sz w:val="22"/>
          <w:szCs w:val="22"/>
        </w:rPr>
        <w:t>с</w:t>
      </w:r>
      <w:r w:rsidRPr="00DD2BC3">
        <w:rPr>
          <w:sz w:val="22"/>
          <w:szCs w:val="22"/>
        </w:rPr>
        <w:t xml:space="preserve"> даты представления</w:t>
      </w:r>
      <w:proofErr w:type="gramEnd"/>
      <w:r w:rsidRPr="00DD2BC3">
        <w:rPr>
          <w:sz w:val="22"/>
          <w:szCs w:val="22"/>
        </w:rPr>
        <w:t xml:space="preserve">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w:t>
      </w:r>
      <w:proofErr w:type="gramStart"/>
      <w:r w:rsidRPr="00DD2BC3">
        <w:rPr>
          <w:sz w:val="22"/>
          <w:szCs w:val="22"/>
        </w:rPr>
        <w:t>дств в р</w:t>
      </w:r>
      <w:proofErr w:type="gramEnd"/>
      <w:r w:rsidRPr="00DD2BC3">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F61FB" w:rsidRDefault="00BE0AAA" w:rsidP="00BE0AAA">
      <w:pPr>
        <w:tabs>
          <w:tab w:val="left" w:pos="1418"/>
        </w:tabs>
        <w:ind w:firstLine="709"/>
        <w:rPr>
          <w:sz w:val="22"/>
          <w:szCs w:val="22"/>
        </w:rPr>
      </w:pPr>
      <w:r w:rsidRPr="00BF61FB">
        <w:rPr>
          <w:sz w:val="22"/>
          <w:szCs w:val="22"/>
        </w:rPr>
        <w:t>3.2. </w:t>
      </w:r>
      <w:r w:rsidRPr="00BF61FB">
        <w:rPr>
          <w:bCs/>
          <w:sz w:val="22"/>
          <w:szCs w:val="22"/>
        </w:rPr>
        <w:t>Место выполнения работ:</w:t>
      </w:r>
      <w:r w:rsidR="00006BE7">
        <w:rPr>
          <w:bCs/>
          <w:sz w:val="22"/>
          <w:szCs w:val="22"/>
        </w:rPr>
        <w:t xml:space="preserve"> </w:t>
      </w:r>
      <w:r w:rsidR="00BF61FB" w:rsidRPr="00BF61FB">
        <w:rPr>
          <w:bCs/>
          <w:color w:val="000000"/>
          <w:sz w:val="22"/>
          <w:szCs w:val="22"/>
        </w:rPr>
        <w:t>Новосибирская область,</w:t>
      </w:r>
      <w:r w:rsidR="00BF61FB" w:rsidRPr="00BF61FB">
        <w:rPr>
          <w:color w:val="000000"/>
          <w:sz w:val="22"/>
          <w:szCs w:val="22"/>
        </w:rPr>
        <w:t xml:space="preserve"> г. Бердск, дворовая территория м</w:t>
      </w:r>
      <w:r w:rsidR="003B7CA8">
        <w:rPr>
          <w:color w:val="000000"/>
          <w:sz w:val="22"/>
          <w:szCs w:val="22"/>
        </w:rPr>
        <w:t>ногоквартирных домов: ул</w:t>
      </w:r>
      <w:r w:rsidR="003B7CA8" w:rsidRPr="00006BE7">
        <w:rPr>
          <w:color w:val="000000"/>
          <w:sz w:val="22"/>
          <w:szCs w:val="22"/>
        </w:rPr>
        <w:t xml:space="preserve">. </w:t>
      </w:r>
      <w:r w:rsidR="00006BE7" w:rsidRPr="00006BE7">
        <w:rPr>
          <w:sz w:val="22"/>
          <w:szCs w:val="22"/>
        </w:rPr>
        <w:t>Красный Сокол, д.23</w:t>
      </w:r>
      <w:r w:rsidR="00BF61FB">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670185" w:rsidRPr="006C3DCB" w:rsidRDefault="00670185" w:rsidP="00491C28">
      <w:pPr>
        <w:shd w:val="clear" w:color="auto" w:fill="FFFFFF"/>
        <w:tabs>
          <w:tab w:val="left" w:pos="1418"/>
        </w:tabs>
        <w:ind w:firstLine="709"/>
        <w:rPr>
          <w:color w:val="000000"/>
          <w:sz w:val="22"/>
          <w:szCs w:val="22"/>
        </w:rPr>
      </w:pPr>
      <w:r w:rsidRPr="006C3DCB">
        <w:rPr>
          <w:color w:val="000000"/>
          <w:sz w:val="22"/>
          <w:szCs w:val="22"/>
        </w:rPr>
        <w:t xml:space="preserve">- начало производства работ </w:t>
      </w:r>
      <w:proofErr w:type="gramStart"/>
      <w:r>
        <w:rPr>
          <w:color w:val="000000"/>
          <w:sz w:val="22"/>
          <w:szCs w:val="22"/>
        </w:rPr>
        <w:t>с даты подписания</w:t>
      </w:r>
      <w:proofErr w:type="gramEnd"/>
      <w:r>
        <w:rPr>
          <w:color w:val="000000"/>
          <w:sz w:val="22"/>
          <w:szCs w:val="22"/>
        </w:rPr>
        <w:t xml:space="preserve"> </w:t>
      </w:r>
      <w:r w:rsidR="00675E9B">
        <w:rPr>
          <w:color w:val="000000"/>
          <w:sz w:val="22"/>
          <w:szCs w:val="22"/>
        </w:rPr>
        <w:t>Д</w:t>
      </w:r>
      <w:r>
        <w:rPr>
          <w:color w:val="000000"/>
          <w:sz w:val="22"/>
          <w:szCs w:val="22"/>
        </w:rPr>
        <w:t>оговора</w:t>
      </w:r>
      <w:r w:rsidRPr="006C3DCB">
        <w:rPr>
          <w:color w:val="000000"/>
          <w:sz w:val="22"/>
          <w:szCs w:val="22"/>
        </w:rPr>
        <w:t xml:space="preserve">. В случае неблагоприятных погодных условий начало работ согласовать с Заказчиком. </w:t>
      </w:r>
    </w:p>
    <w:p w:rsidR="00BF61FB" w:rsidRPr="001D0815" w:rsidRDefault="00670185" w:rsidP="00491C28">
      <w:pPr>
        <w:shd w:val="clear" w:color="auto" w:fill="FFFFFF"/>
        <w:tabs>
          <w:tab w:val="left" w:pos="1418"/>
        </w:tabs>
        <w:ind w:firstLine="709"/>
        <w:rPr>
          <w:color w:val="000000"/>
          <w:sz w:val="22"/>
          <w:szCs w:val="22"/>
        </w:rPr>
      </w:pPr>
      <w:r w:rsidRPr="006C3DCB">
        <w:rPr>
          <w:color w:val="000000"/>
          <w:sz w:val="22"/>
          <w:szCs w:val="22"/>
        </w:rPr>
        <w:t xml:space="preserve">- выполнение работ: </w:t>
      </w:r>
      <w:proofErr w:type="gramStart"/>
      <w:r w:rsidRPr="00FD6C9F">
        <w:rPr>
          <w:color w:val="000000"/>
          <w:sz w:val="22"/>
          <w:szCs w:val="22"/>
        </w:rPr>
        <w:t>с даты подписания</w:t>
      </w:r>
      <w:proofErr w:type="gramEnd"/>
      <w:r w:rsidRPr="00FD6C9F">
        <w:rPr>
          <w:color w:val="000000"/>
          <w:sz w:val="22"/>
          <w:szCs w:val="22"/>
        </w:rPr>
        <w:t xml:space="preserve"> </w:t>
      </w:r>
      <w:r w:rsidR="00675E9B">
        <w:rPr>
          <w:color w:val="000000"/>
          <w:sz w:val="22"/>
          <w:szCs w:val="22"/>
        </w:rPr>
        <w:t>Д</w:t>
      </w:r>
      <w:r w:rsidRPr="00FD6C9F">
        <w:rPr>
          <w:color w:val="000000"/>
          <w:sz w:val="22"/>
          <w:szCs w:val="22"/>
        </w:rPr>
        <w:t xml:space="preserve">оговора </w:t>
      </w:r>
      <w:r>
        <w:rPr>
          <w:color w:val="000000"/>
          <w:sz w:val="22"/>
          <w:szCs w:val="22"/>
        </w:rPr>
        <w:t xml:space="preserve">до </w:t>
      </w:r>
      <w:r w:rsidRPr="000502EC">
        <w:rPr>
          <w:color w:val="000000"/>
          <w:sz w:val="22"/>
          <w:szCs w:val="22"/>
        </w:rPr>
        <w:t>01.</w:t>
      </w:r>
      <w:r>
        <w:rPr>
          <w:color w:val="000000"/>
          <w:sz w:val="22"/>
          <w:szCs w:val="22"/>
        </w:rPr>
        <w:t>10.2020 г. (с учетом приемки-сдачи выполненных работ)</w:t>
      </w:r>
      <w:r w:rsidRPr="006C3DCB">
        <w:rPr>
          <w:color w:val="000000"/>
          <w:sz w:val="22"/>
          <w:szCs w:val="22"/>
        </w:rPr>
        <w:t>.</w:t>
      </w: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DD2BC3">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4.7. Подрядчик осуществляет отбор проб с оформлением соответствующего акта на каждый вид работ и </w:t>
      </w:r>
      <w:proofErr w:type="gramStart"/>
      <w:r w:rsidRPr="00DD2BC3">
        <w:rPr>
          <w:sz w:val="22"/>
          <w:szCs w:val="22"/>
        </w:rPr>
        <w:t>предоставляет официальные лабораторные заключения</w:t>
      </w:r>
      <w:proofErr w:type="gramEnd"/>
      <w:r w:rsidRPr="00DD2BC3">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DD2BC3">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DD2BC3">
        <w:rPr>
          <w:sz w:val="22"/>
          <w:szCs w:val="22"/>
        </w:rPr>
        <w:t>контроля за</w:t>
      </w:r>
      <w:proofErr w:type="gramEnd"/>
      <w:r w:rsidRPr="00DD2BC3">
        <w:rPr>
          <w:sz w:val="22"/>
          <w:szCs w:val="22"/>
        </w:rPr>
        <w:t xml:space="preserve">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DD2BC3">
        <w:rPr>
          <w:sz w:val="22"/>
          <w:szCs w:val="22"/>
        </w:rPr>
        <w:t>с даты получения</w:t>
      </w:r>
      <w:proofErr w:type="gramEnd"/>
      <w:r w:rsidRPr="00DD2BC3">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w:t>
      </w:r>
      <w:proofErr w:type="gramStart"/>
      <w:r w:rsidRPr="00DD2BC3">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DD2BC3">
        <w:rPr>
          <w:sz w:val="22"/>
          <w:szCs w:val="22"/>
        </w:rPr>
        <w:t xml:space="preserve">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w:t>
      </w:r>
      <w:proofErr w:type="gramStart"/>
      <w:r w:rsidRPr="00DD2BC3">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DD2BC3">
        <w:rPr>
          <w:sz w:val="22"/>
          <w:szCs w:val="22"/>
        </w:rPr>
        <w:t xml:space="preserve">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DD2BC3">
        <w:rPr>
          <w:sz w:val="22"/>
          <w:szCs w:val="22"/>
        </w:rPr>
        <w:t>обратиться к гаранту с требованием исполнить</w:t>
      </w:r>
      <w:proofErr w:type="gramEnd"/>
      <w:r w:rsidRPr="00DD2BC3">
        <w:rPr>
          <w:sz w:val="22"/>
          <w:szCs w:val="22"/>
        </w:rPr>
        <w:t xml:space="preserve">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proofErr w:type="gramStart"/>
        <w:r w:rsidRPr="00DD2BC3">
          <w:rPr>
            <w:sz w:val="22"/>
            <w:szCs w:val="22"/>
          </w:rPr>
          <w:t>а</w:t>
        </w:r>
      </w:hyperlink>
      <w:r w:rsidRPr="00DD2BC3">
        <w:rPr>
          <w:sz w:val="22"/>
          <w:szCs w:val="22"/>
        </w:rPr>
        <w:t>кта</w:t>
      </w:r>
      <w:proofErr w:type="gramEnd"/>
      <w:r w:rsidRPr="00DD2BC3">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w:t>
      </w:r>
      <w:proofErr w:type="gramStart"/>
      <w:r w:rsidRPr="00DD2BC3">
        <w:rPr>
          <w:sz w:val="22"/>
          <w:szCs w:val="22"/>
        </w:rPr>
        <w:t>с даты заключения</w:t>
      </w:r>
      <w:proofErr w:type="gramEnd"/>
      <w:r w:rsidRPr="00DD2BC3">
        <w:rPr>
          <w:sz w:val="22"/>
          <w:szCs w:val="22"/>
        </w:rPr>
        <w:t xml:space="preserve">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w:t>
      </w:r>
      <w:proofErr w:type="gramStart"/>
      <w:r w:rsidRPr="00DD2BC3">
        <w:rPr>
          <w:sz w:val="22"/>
          <w:szCs w:val="22"/>
        </w:rPr>
        <w:t>кт стр</w:t>
      </w:r>
      <w:proofErr w:type="gramEnd"/>
      <w:r w:rsidRPr="00DD2BC3">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w:t>
      </w:r>
      <w:r w:rsidRPr="00DD2BC3">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5.4.19. </w:t>
      </w:r>
      <w:proofErr w:type="gramStart"/>
      <w:r w:rsidRPr="00DD2BC3">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w:t>
      </w:r>
      <w:proofErr w:type="gramStart"/>
      <w:r w:rsidRPr="00DD2BC3">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DD2BC3">
        <w:rPr>
          <w:sz w:val="22"/>
          <w:szCs w:val="22"/>
        </w:rPr>
        <w:t>)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5.5.2. Не </w:t>
      </w:r>
      <w:proofErr w:type="gramStart"/>
      <w:r w:rsidRPr="00DD2BC3">
        <w:rPr>
          <w:sz w:val="22"/>
          <w:szCs w:val="22"/>
        </w:rPr>
        <w:t>обременен</w:t>
      </w:r>
      <w:proofErr w:type="gramEnd"/>
      <w:r w:rsidRPr="00DD2BC3">
        <w:rPr>
          <w:sz w:val="22"/>
          <w:szCs w:val="22"/>
        </w:rPr>
        <w:t xml:space="preserve">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w:t>
      </w:r>
      <w:proofErr w:type="gramStart"/>
      <w:r w:rsidRPr="00DD2BC3">
        <w:rPr>
          <w:sz w:val="22"/>
          <w:szCs w:val="22"/>
        </w:rPr>
        <w:t>с даты подписания</w:t>
      </w:r>
      <w:proofErr w:type="gramEnd"/>
      <w:r w:rsidRPr="00DD2BC3">
        <w:rPr>
          <w:sz w:val="22"/>
          <w:szCs w:val="22"/>
        </w:rPr>
        <w:t xml:space="preserve">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DD2BC3">
        <w:rPr>
          <w:sz w:val="22"/>
          <w:szCs w:val="22"/>
        </w:rPr>
        <w:lastRenderedPageBreak/>
        <w:t xml:space="preserve">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xml:space="preserve">- осуществляет объезд участков, находящихся на гарантии, с целью </w:t>
      </w:r>
      <w:proofErr w:type="gramStart"/>
      <w:r w:rsidRPr="00DD2BC3">
        <w:rPr>
          <w:sz w:val="22"/>
          <w:szCs w:val="22"/>
        </w:rPr>
        <w:t>контроля за</w:t>
      </w:r>
      <w:proofErr w:type="gramEnd"/>
      <w:r w:rsidRPr="00DD2BC3">
        <w:rPr>
          <w:sz w:val="22"/>
          <w:szCs w:val="22"/>
        </w:rPr>
        <w:t xml:space="preserve">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506AE3">
      <w:pPr>
        <w:ind w:firstLine="708"/>
        <w:rPr>
          <w:sz w:val="22"/>
          <w:szCs w:val="22"/>
        </w:rPr>
      </w:pPr>
      <w:r w:rsidRPr="00DD2BC3">
        <w:rPr>
          <w:sz w:val="22"/>
          <w:szCs w:val="22"/>
        </w:rPr>
        <w:t>10 процентов цены Договора (этапа) в случае, если цена Договора (этапа)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506AE3">
      <w:pPr>
        <w:autoSpaceDE w:val="0"/>
        <w:autoSpaceDN w:val="0"/>
        <w:adjustRightInd w:val="0"/>
        <w:ind w:firstLine="708"/>
        <w:rPr>
          <w:sz w:val="22"/>
          <w:szCs w:val="22"/>
        </w:rPr>
      </w:pPr>
      <w:r w:rsidRPr="00DD2BC3">
        <w:rPr>
          <w:sz w:val="22"/>
          <w:szCs w:val="22"/>
        </w:rPr>
        <w:lastRenderedPageBreak/>
        <w:t>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193B1A" w:rsidRDefault="00BE0AAA" w:rsidP="00BE0AAA">
      <w:pPr>
        <w:tabs>
          <w:tab w:val="left" w:pos="1418"/>
        </w:tabs>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006BE7">
        <w:rPr>
          <w:sz w:val="22"/>
          <w:szCs w:val="22"/>
        </w:rPr>
        <w:t>256 575,48 рублей (двести пятьдесят шесть тысяч пятьсот семьдесят пять рублей) 48 копеек.</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346192" w:rsidRPr="00DD2BC3">
        <w:rPr>
          <w:sz w:val="22"/>
          <w:szCs w:val="22"/>
        </w:rPr>
        <w:t>1</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20</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w:t>
      </w:r>
      <w:r w:rsidRPr="00DD2BC3">
        <w:rPr>
          <w:sz w:val="22"/>
          <w:szCs w:val="22"/>
        </w:rPr>
        <w:lastRenderedPageBreak/>
        <w:t xml:space="preserve">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lastRenderedPageBreak/>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193B1A">
        <w:trPr>
          <w:jc w:val="center"/>
        </w:trPr>
        <w:tc>
          <w:tcPr>
            <w:tcW w:w="4928" w:type="dxa"/>
          </w:tcPr>
          <w:p w:rsidR="00B256C2" w:rsidRPr="00CB317E" w:rsidRDefault="00B256C2" w:rsidP="00B256C2">
            <w:pPr>
              <w:widowControl w:val="0"/>
              <w:tabs>
                <w:tab w:val="left" w:pos="1418"/>
              </w:tabs>
              <w:jc w:val="center"/>
              <w:rPr>
                <w:bCs/>
              </w:rPr>
            </w:pPr>
            <w:r w:rsidRPr="00CB317E">
              <w:rPr>
                <w:sz w:val="22"/>
                <w:szCs w:val="22"/>
              </w:rPr>
              <w:t>Заказчик</w:t>
            </w:r>
          </w:p>
          <w:p w:rsidR="00006BE7" w:rsidRPr="00006BE7" w:rsidRDefault="00006BE7" w:rsidP="00006BE7">
            <w:pPr>
              <w:rPr>
                <w:bCs/>
              </w:rPr>
            </w:pPr>
            <w:r w:rsidRPr="00006BE7">
              <w:rPr>
                <w:bCs/>
                <w:sz w:val="22"/>
                <w:szCs w:val="22"/>
              </w:rPr>
              <w:t xml:space="preserve">Адрес: 633011, г. Бердск, </w:t>
            </w:r>
          </w:p>
          <w:p w:rsidR="00006BE7" w:rsidRPr="00006BE7" w:rsidRDefault="00006BE7" w:rsidP="00006BE7">
            <w:pPr>
              <w:rPr>
                <w:bCs/>
              </w:rPr>
            </w:pPr>
            <w:r w:rsidRPr="00006BE7">
              <w:rPr>
                <w:bCs/>
                <w:sz w:val="22"/>
                <w:szCs w:val="22"/>
              </w:rPr>
              <w:t>ул. Ленина, 15В, 1 этаж</w:t>
            </w:r>
          </w:p>
          <w:p w:rsidR="00006BE7" w:rsidRPr="00006BE7" w:rsidRDefault="00006BE7" w:rsidP="00006BE7">
            <w:pPr>
              <w:rPr>
                <w:bCs/>
              </w:rPr>
            </w:pPr>
            <w:r w:rsidRPr="00006BE7">
              <w:rPr>
                <w:bCs/>
                <w:sz w:val="22"/>
                <w:szCs w:val="22"/>
              </w:rPr>
              <w:t>Т. 8(383-41) 5-50-06</w:t>
            </w:r>
          </w:p>
          <w:p w:rsidR="00006BE7" w:rsidRPr="00006BE7" w:rsidRDefault="00006BE7" w:rsidP="00006BE7">
            <w:pPr>
              <w:rPr>
                <w:bCs/>
              </w:rPr>
            </w:pPr>
            <w:r w:rsidRPr="00006BE7">
              <w:rPr>
                <w:bCs/>
                <w:sz w:val="22"/>
                <w:szCs w:val="22"/>
              </w:rPr>
              <w:t>ИНН 5445123133 КПП 544501001</w:t>
            </w:r>
          </w:p>
          <w:p w:rsidR="00006BE7" w:rsidRPr="00006BE7" w:rsidRDefault="00006BE7" w:rsidP="00006BE7">
            <w:pPr>
              <w:rPr>
                <w:bCs/>
              </w:rPr>
            </w:pPr>
            <w:r w:rsidRPr="00006BE7">
              <w:rPr>
                <w:bCs/>
                <w:sz w:val="22"/>
                <w:szCs w:val="22"/>
              </w:rPr>
              <w:t>ОГРН 1065445012533</w:t>
            </w:r>
          </w:p>
          <w:p w:rsidR="00006BE7" w:rsidRPr="00006BE7" w:rsidRDefault="00006BE7" w:rsidP="00006BE7">
            <w:pPr>
              <w:rPr>
                <w:bCs/>
              </w:rPr>
            </w:pPr>
            <w:r w:rsidRPr="00006BE7">
              <w:rPr>
                <w:bCs/>
                <w:sz w:val="22"/>
                <w:szCs w:val="22"/>
                <w:lang w:val="en-US"/>
              </w:rPr>
              <w:t>E</w:t>
            </w:r>
            <w:r w:rsidRPr="00006BE7">
              <w:rPr>
                <w:bCs/>
                <w:sz w:val="22"/>
                <w:szCs w:val="22"/>
              </w:rPr>
              <w:t>-</w:t>
            </w:r>
            <w:r w:rsidRPr="00006BE7">
              <w:rPr>
                <w:bCs/>
                <w:sz w:val="22"/>
                <w:szCs w:val="22"/>
                <w:lang w:val="en-US"/>
              </w:rPr>
              <w:t>mail</w:t>
            </w:r>
            <w:r w:rsidRPr="00006BE7">
              <w:rPr>
                <w:bCs/>
                <w:sz w:val="22"/>
                <w:szCs w:val="22"/>
              </w:rPr>
              <w:t>:</w:t>
            </w:r>
            <w:r w:rsidRPr="00006BE7">
              <w:rPr>
                <w:sz w:val="22"/>
                <w:szCs w:val="22"/>
              </w:rPr>
              <w:t xml:space="preserve"> </w:t>
            </w:r>
            <w:hyperlink r:id="rId8" w:history="1">
              <w:r w:rsidRPr="00006BE7">
                <w:rPr>
                  <w:rStyle w:val="a8"/>
                  <w:bCs/>
                  <w:sz w:val="22"/>
                  <w:szCs w:val="22"/>
                  <w:lang w:val="en-US"/>
                </w:rPr>
                <w:t>uk</w:t>
              </w:r>
              <w:r w:rsidRPr="00006BE7">
                <w:rPr>
                  <w:rStyle w:val="a8"/>
                  <w:bCs/>
                  <w:sz w:val="22"/>
                  <w:szCs w:val="22"/>
                </w:rPr>
                <w:t>-</w:t>
              </w:r>
              <w:r w:rsidRPr="00006BE7">
                <w:rPr>
                  <w:rStyle w:val="a8"/>
                  <w:bCs/>
                  <w:sz w:val="22"/>
                  <w:szCs w:val="22"/>
                  <w:lang w:val="en-US"/>
                </w:rPr>
                <w:t>gurman</w:t>
              </w:r>
              <w:r w:rsidRPr="00006BE7">
                <w:rPr>
                  <w:rStyle w:val="a8"/>
                  <w:bCs/>
                  <w:sz w:val="22"/>
                  <w:szCs w:val="22"/>
                </w:rPr>
                <w:t>@</w:t>
              </w:r>
              <w:r w:rsidRPr="00006BE7">
                <w:rPr>
                  <w:rStyle w:val="a8"/>
                  <w:bCs/>
                  <w:sz w:val="22"/>
                  <w:szCs w:val="22"/>
                  <w:lang w:val="en-US"/>
                </w:rPr>
                <w:t>yandex</w:t>
              </w:r>
              <w:r w:rsidRPr="00006BE7">
                <w:rPr>
                  <w:rStyle w:val="a8"/>
                  <w:bCs/>
                  <w:sz w:val="22"/>
                  <w:szCs w:val="22"/>
                </w:rPr>
                <w:t>.</w:t>
              </w:r>
              <w:r w:rsidRPr="00006BE7">
                <w:rPr>
                  <w:rStyle w:val="a8"/>
                  <w:bCs/>
                  <w:sz w:val="22"/>
                  <w:szCs w:val="22"/>
                  <w:lang w:val="en-US"/>
                </w:rPr>
                <w:t>ru</w:t>
              </w:r>
            </w:hyperlink>
          </w:p>
          <w:p w:rsidR="00006BE7" w:rsidRPr="00006BE7" w:rsidRDefault="00006BE7" w:rsidP="00006BE7">
            <w:pPr>
              <w:rPr>
                <w:bCs/>
              </w:rPr>
            </w:pPr>
            <w:r w:rsidRPr="00006BE7">
              <w:rPr>
                <w:bCs/>
                <w:sz w:val="22"/>
                <w:szCs w:val="22"/>
              </w:rPr>
              <w:t xml:space="preserve">ОКПО: </w:t>
            </w:r>
            <w:r w:rsidRPr="00006BE7">
              <w:rPr>
                <w:sz w:val="22"/>
                <w:szCs w:val="22"/>
                <w:shd w:val="clear" w:color="auto" w:fill="FFFFFF"/>
              </w:rPr>
              <w:t>95468533</w:t>
            </w:r>
          </w:p>
          <w:p w:rsidR="00006BE7" w:rsidRPr="00006BE7" w:rsidRDefault="00006BE7" w:rsidP="00006BE7">
            <w:pPr>
              <w:rPr>
                <w:bCs/>
              </w:rPr>
            </w:pPr>
            <w:r w:rsidRPr="00006BE7">
              <w:rPr>
                <w:bCs/>
                <w:sz w:val="22"/>
                <w:szCs w:val="22"/>
              </w:rPr>
              <w:t>ОКВЭД: 68.32</w:t>
            </w:r>
          </w:p>
          <w:p w:rsidR="00006BE7" w:rsidRPr="00006BE7" w:rsidRDefault="00006BE7" w:rsidP="00006BE7">
            <w:pPr>
              <w:rPr>
                <w:bCs/>
              </w:rPr>
            </w:pPr>
            <w:proofErr w:type="gramStart"/>
            <w:r w:rsidRPr="00006BE7">
              <w:rPr>
                <w:bCs/>
                <w:sz w:val="22"/>
                <w:szCs w:val="22"/>
              </w:rPr>
              <w:t>р</w:t>
            </w:r>
            <w:proofErr w:type="gramEnd"/>
            <w:r w:rsidRPr="00006BE7">
              <w:rPr>
                <w:bCs/>
                <w:sz w:val="22"/>
                <w:szCs w:val="22"/>
              </w:rPr>
              <w:t>/счет № 40702810409400001621</w:t>
            </w:r>
          </w:p>
          <w:p w:rsidR="00006BE7" w:rsidRPr="00006BE7" w:rsidRDefault="00006BE7" w:rsidP="00006BE7">
            <w:pPr>
              <w:rPr>
                <w:bCs/>
              </w:rPr>
            </w:pPr>
            <w:r w:rsidRPr="00006BE7">
              <w:rPr>
                <w:bCs/>
                <w:sz w:val="22"/>
                <w:szCs w:val="22"/>
              </w:rPr>
              <w:t xml:space="preserve">в Банке «Левобережный» (ПАО) </w:t>
            </w:r>
          </w:p>
          <w:p w:rsidR="00006BE7" w:rsidRPr="00006BE7" w:rsidRDefault="00006BE7" w:rsidP="00006BE7">
            <w:pPr>
              <w:rPr>
                <w:bCs/>
              </w:rPr>
            </w:pPr>
            <w:r w:rsidRPr="00006BE7">
              <w:rPr>
                <w:bCs/>
                <w:sz w:val="22"/>
                <w:szCs w:val="22"/>
              </w:rPr>
              <w:t>г. Новосибирск</w:t>
            </w:r>
          </w:p>
          <w:p w:rsidR="00006BE7" w:rsidRPr="00006BE7" w:rsidRDefault="00006BE7" w:rsidP="00006BE7">
            <w:pPr>
              <w:rPr>
                <w:bCs/>
              </w:rPr>
            </w:pPr>
            <w:proofErr w:type="gramStart"/>
            <w:r w:rsidRPr="00006BE7">
              <w:rPr>
                <w:bCs/>
                <w:sz w:val="22"/>
                <w:szCs w:val="22"/>
              </w:rPr>
              <w:t>к</w:t>
            </w:r>
            <w:proofErr w:type="gramEnd"/>
            <w:r w:rsidRPr="00006BE7">
              <w:rPr>
                <w:bCs/>
                <w:sz w:val="22"/>
                <w:szCs w:val="22"/>
              </w:rPr>
              <w:t>/счет 30101810100000000850</w:t>
            </w:r>
          </w:p>
          <w:p w:rsidR="0091241D" w:rsidRPr="00006BE7" w:rsidRDefault="00006BE7" w:rsidP="00006BE7">
            <w:pPr>
              <w:autoSpaceDE w:val="0"/>
              <w:autoSpaceDN w:val="0"/>
              <w:adjustRightInd w:val="0"/>
              <w:rPr>
                <w:rFonts w:eastAsia="Calibri"/>
                <w:color w:val="000000"/>
              </w:rPr>
            </w:pPr>
            <w:r w:rsidRPr="00006BE7">
              <w:rPr>
                <w:bCs/>
                <w:sz w:val="22"/>
                <w:szCs w:val="22"/>
              </w:rPr>
              <w:t>БИК 045004850</w:t>
            </w:r>
          </w:p>
          <w:p w:rsidR="00CB317E" w:rsidRPr="00C66C0B" w:rsidRDefault="0091241D" w:rsidP="0091241D">
            <w:pPr>
              <w:rPr>
                <w:rFonts w:eastAsia="Calibri"/>
                <w:color w:val="000000"/>
              </w:rPr>
            </w:pPr>
            <w:r w:rsidRPr="00C17BEA">
              <w:rPr>
                <w:rFonts w:eastAsia="Calibri"/>
                <w:color w:val="000000"/>
                <w:sz w:val="22"/>
                <w:szCs w:val="22"/>
              </w:rPr>
              <w:t>________________ /</w:t>
            </w:r>
            <w:r w:rsidR="008A1F58">
              <w:rPr>
                <w:rFonts w:eastAsia="Calibri"/>
                <w:color w:val="000000"/>
                <w:sz w:val="22"/>
                <w:szCs w:val="22"/>
              </w:rPr>
              <w:t>А.П</w:t>
            </w:r>
            <w:bookmarkStart w:id="0" w:name="_GoBack"/>
            <w:bookmarkEnd w:id="0"/>
            <w:r w:rsidR="00C17BEA">
              <w:rPr>
                <w:rFonts w:eastAsia="Calibri"/>
                <w:color w:val="000000"/>
                <w:sz w:val="22"/>
                <w:szCs w:val="22"/>
              </w:rPr>
              <w:t>.</w:t>
            </w:r>
            <w:r w:rsidR="00006BE7">
              <w:rPr>
                <w:rFonts w:eastAsia="Calibri"/>
                <w:color w:val="000000"/>
                <w:sz w:val="22"/>
                <w:szCs w:val="22"/>
              </w:rPr>
              <w:t xml:space="preserve"> </w:t>
            </w:r>
            <w:r w:rsidR="008A1F58">
              <w:rPr>
                <w:rFonts w:eastAsia="Calibri"/>
                <w:color w:val="000000"/>
                <w:sz w:val="22"/>
                <w:szCs w:val="22"/>
              </w:rPr>
              <w:t>Дорожк</w:t>
            </w:r>
            <w:r w:rsidR="00C17BEA">
              <w:rPr>
                <w:rFonts w:eastAsia="Calibri"/>
                <w:color w:val="000000"/>
                <w:sz w:val="22"/>
                <w:szCs w:val="22"/>
              </w:rPr>
              <w:t>ин</w:t>
            </w:r>
            <w:r w:rsidR="007F1B4A" w:rsidRPr="00C66C0B">
              <w:rPr>
                <w:rFonts w:eastAsia="Calibri"/>
                <w:color w:val="000000"/>
                <w:sz w:val="22"/>
                <w:szCs w:val="22"/>
              </w:rPr>
              <w:t>/</w:t>
            </w:r>
          </w:p>
          <w:p w:rsidR="00BE0AAA" w:rsidRPr="00CB317E" w:rsidRDefault="006077FB" w:rsidP="00CB317E">
            <w:pPr>
              <w:rPr>
                <w:sz w:val="18"/>
                <w:szCs w:val="18"/>
              </w:rPr>
            </w:pPr>
            <w:r w:rsidRPr="00C66C0B">
              <w:rPr>
                <w:rFonts w:eastAsia="Calibri"/>
                <w:color w:val="000000"/>
                <w:sz w:val="22"/>
                <w:szCs w:val="22"/>
              </w:rPr>
              <w:t>( подпись)</w:t>
            </w:r>
          </w:p>
        </w:tc>
        <w:tc>
          <w:tcPr>
            <w:tcW w:w="5493" w:type="dxa"/>
            <w:tcBorders>
              <w:left w:val="nil"/>
            </w:tcBorders>
          </w:tcPr>
          <w:p w:rsidR="00BE0AAA" w:rsidRPr="00CB317E" w:rsidRDefault="00BE0AAA" w:rsidP="00193B1A">
            <w:pPr>
              <w:tabs>
                <w:tab w:val="left" w:pos="1418"/>
              </w:tabs>
              <w:jc w:val="center"/>
            </w:pPr>
            <w:r w:rsidRPr="00CB317E">
              <w:rPr>
                <w:sz w:val="22"/>
                <w:szCs w:val="22"/>
              </w:rPr>
              <w:t>Подрядчик</w:t>
            </w:r>
          </w:p>
          <w:p w:rsidR="00BE0AAA" w:rsidRPr="00CB317E" w:rsidRDefault="00BE0AAA" w:rsidP="00193B1A">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p>
          <w:p w:rsidR="00BE0AAA" w:rsidRPr="00DD2BC3" w:rsidRDefault="00BE0AAA" w:rsidP="00193B1A">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B1A" w:rsidRDefault="00193B1A">
      <w:r>
        <w:separator/>
      </w:r>
    </w:p>
  </w:endnote>
  <w:endnote w:type="continuationSeparator" w:id="0">
    <w:p w:rsidR="00193B1A" w:rsidRDefault="0019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1A" w:rsidRDefault="00614D45" w:rsidP="003A2CE5">
    <w:pPr>
      <w:pStyle w:val="af8"/>
      <w:framePr w:wrap="around" w:vAnchor="text" w:hAnchor="margin" w:xAlign="right" w:y="1"/>
      <w:rPr>
        <w:rStyle w:val="afa"/>
      </w:rPr>
    </w:pPr>
    <w:r>
      <w:rPr>
        <w:rStyle w:val="afa"/>
      </w:rPr>
      <w:fldChar w:fldCharType="begin"/>
    </w:r>
    <w:r w:rsidR="00193B1A">
      <w:rPr>
        <w:rStyle w:val="afa"/>
      </w:rPr>
      <w:instrText xml:space="preserve">PAGE  </w:instrText>
    </w:r>
    <w:r>
      <w:rPr>
        <w:rStyle w:val="afa"/>
      </w:rPr>
      <w:fldChar w:fldCharType="end"/>
    </w:r>
  </w:p>
  <w:p w:rsidR="00193B1A" w:rsidRDefault="00193B1A"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1A" w:rsidRDefault="00614D45" w:rsidP="003A2CE5">
    <w:pPr>
      <w:pStyle w:val="af8"/>
      <w:framePr w:wrap="around" w:vAnchor="text" w:hAnchor="margin" w:xAlign="right" w:y="1"/>
      <w:rPr>
        <w:rStyle w:val="afa"/>
      </w:rPr>
    </w:pPr>
    <w:r>
      <w:rPr>
        <w:rStyle w:val="afa"/>
      </w:rPr>
      <w:fldChar w:fldCharType="begin"/>
    </w:r>
    <w:r w:rsidR="00193B1A">
      <w:rPr>
        <w:rStyle w:val="afa"/>
      </w:rPr>
      <w:instrText xml:space="preserve">PAGE  </w:instrText>
    </w:r>
    <w:r>
      <w:rPr>
        <w:rStyle w:val="afa"/>
      </w:rPr>
      <w:fldChar w:fldCharType="separate"/>
    </w:r>
    <w:r w:rsidR="008A1F58">
      <w:rPr>
        <w:rStyle w:val="afa"/>
        <w:noProof/>
      </w:rPr>
      <w:t>11</w:t>
    </w:r>
    <w:r>
      <w:rPr>
        <w:rStyle w:val="afa"/>
      </w:rPr>
      <w:fldChar w:fldCharType="end"/>
    </w:r>
  </w:p>
  <w:p w:rsidR="00193B1A" w:rsidRDefault="00193B1A"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B1A" w:rsidRDefault="00193B1A">
      <w:r>
        <w:separator/>
      </w:r>
    </w:p>
  </w:footnote>
  <w:footnote w:type="continuationSeparator" w:id="0">
    <w:p w:rsidR="00193B1A" w:rsidRDefault="00193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06BE7"/>
    <w:rsid w:val="00010FBF"/>
    <w:rsid w:val="00030932"/>
    <w:rsid w:val="00031A42"/>
    <w:rsid w:val="00032372"/>
    <w:rsid w:val="0003780A"/>
    <w:rsid w:val="000431F5"/>
    <w:rsid w:val="0007726F"/>
    <w:rsid w:val="000B0614"/>
    <w:rsid w:val="000D7710"/>
    <w:rsid w:val="000E1BF8"/>
    <w:rsid w:val="0010790B"/>
    <w:rsid w:val="001103FE"/>
    <w:rsid w:val="00136E50"/>
    <w:rsid w:val="001917EE"/>
    <w:rsid w:val="00193B10"/>
    <w:rsid w:val="00193B1A"/>
    <w:rsid w:val="001B750F"/>
    <w:rsid w:val="00227971"/>
    <w:rsid w:val="002325FD"/>
    <w:rsid w:val="00237D21"/>
    <w:rsid w:val="002658A1"/>
    <w:rsid w:val="00283B45"/>
    <w:rsid w:val="002A34E4"/>
    <w:rsid w:val="002B23A0"/>
    <w:rsid w:val="002B4DE3"/>
    <w:rsid w:val="002C6E45"/>
    <w:rsid w:val="0030565E"/>
    <w:rsid w:val="00316428"/>
    <w:rsid w:val="00321245"/>
    <w:rsid w:val="00342704"/>
    <w:rsid w:val="00343111"/>
    <w:rsid w:val="003436C7"/>
    <w:rsid w:val="00346192"/>
    <w:rsid w:val="00361BCB"/>
    <w:rsid w:val="003702BF"/>
    <w:rsid w:val="00387D46"/>
    <w:rsid w:val="003A2CE5"/>
    <w:rsid w:val="003B7CA8"/>
    <w:rsid w:val="00436690"/>
    <w:rsid w:val="004627D6"/>
    <w:rsid w:val="00467816"/>
    <w:rsid w:val="00491C28"/>
    <w:rsid w:val="004A61D2"/>
    <w:rsid w:val="004C08DF"/>
    <w:rsid w:val="004E68D9"/>
    <w:rsid w:val="005014CA"/>
    <w:rsid w:val="00506AE3"/>
    <w:rsid w:val="005350F9"/>
    <w:rsid w:val="00543EED"/>
    <w:rsid w:val="00554DF4"/>
    <w:rsid w:val="0056168F"/>
    <w:rsid w:val="00572BFA"/>
    <w:rsid w:val="005744CC"/>
    <w:rsid w:val="005B23A1"/>
    <w:rsid w:val="005B6070"/>
    <w:rsid w:val="005F65E8"/>
    <w:rsid w:val="005F67A1"/>
    <w:rsid w:val="006077FB"/>
    <w:rsid w:val="00614D45"/>
    <w:rsid w:val="006552D8"/>
    <w:rsid w:val="00670185"/>
    <w:rsid w:val="00675E9B"/>
    <w:rsid w:val="00684F41"/>
    <w:rsid w:val="00685F7C"/>
    <w:rsid w:val="0068693B"/>
    <w:rsid w:val="00700863"/>
    <w:rsid w:val="007157B3"/>
    <w:rsid w:val="00736BFE"/>
    <w:rsid w:val="00790591"/>
    <w:rsid w:val="007D3278"/>
    <w:rsid w:val="007D4FAF"/>
    <w:rsid w:val="007D61E2"/>
    <w:rsid w:val="007F1B4A"/>
    <w:rsid w:val="008145AA"/>
    <w:rsid w:val="00820E11"/>
    <w:rsid w:val="00845473"/>
    <w:rsid w:val="0088101F"/>
    <w:rsid w:val="00882760"/>
    <w:rsid w:val="00886BF1"/>
    <w:rsid w:val="008A00E3"/>
    <w:rsid w:val="008A1F58"/>
    <w:rsid w:val="008A73B8"/>
    <w:rsid w:val="008E58B0"/>
    <w:rsid w:val="008E779C"/>
    <w:rsid w:val="0090763A"/>
    <w:rsid w:val="0091241D"/>
    <w:rsid w:val="00947A97"/>
    <w:rsid w:val="00964514"/>
    <w:rsid w:val="00964EB4"/>
    <w:rsid w:val="00997C93"/>
    <w:rsid w:val="009E6BA4"/>
    <w:rsid w:val="00A03EAE"/>
    <w:rsid w:val="00A12785"/>
    <w:rsid w:val="00A65A36"/>
    <w:rsid w:val="00A87B6F"/>
    <w:rsid w:val="00AB079D"/>
    <w:rsid w:val="00AC700E"/>
    <w:rsid w:val="00B256C2"/>
    <w:rsid w:val="00B315D6"/>
    <w:rsid w:val="00B3696D"/>
    <w:rsid w:val="00B47586"/>
    <w:rsid w:val="00B60158"/>
    <w:rsid w:val="00B63E18"/>
    <w:rsid w:val="00BB2BFB"/>
    <w:rsid w:val="00BB4A08"/>
    <w:rsid w:val="00BC4268"/>
    <w:rsid w:val="00BD266B"/>
    <w:rsid w:val="00BE0AAA"/>
    <w:rsid w:val="00BF3DE9"/>
    <w:rsid w:val="00BF61FB"/>
    <w:rsid w:val="00C108B5"/>
    <w:rsid w:val="00C17BEA"/>
    <w:rsid w:val="00C66C0B"/>
    <w:rsid w:val="00C70AB3"/>
    <w:rsid w:val="00CB317E"/>
    <w:rsid w:val="00CD1C66"/>
    <w:rsid w:val="00D12BA6"/>
    <w:rsid w:val="00D17E55"/>
    <w:rsid w:val="00D27756"/>
    <w:rsid w:val="00D31BD9"/>
    <w:rsid w:val="00D374D3"/>
    <w:rsid w:val="00D42A3F"/>
    <w:rsid w:val="00D43F40"/>
    <w:rsid w:val="00DA3AE1"/>
    <w:rsid w:val="00DA63A3"/>
    <w:rsid w:val="00DD0AB5"/>
    <w:rsid w:val="00DD2BC3"/>
    <w:rsid w:val="00DE04E1"/>
    <w:rsid w:val="00E05222"/>
    <w:rsid w:val="00E12764"/>
    <w:rsid w:val="00E140C5"/>
    <w:rsid w:val="00E23CF1"/>
    <w:rsid w:val="00E43E6C"/>
    <w:rsid w:val="00E43FFB"/>
    <w:rsid w:val="00E75A86"/>
    <w:rsid w:val="00E83F1C"/>
    <w:rsid w:val="00E879DE"/>
    <w:rsid w:val="00E9054B"/>
    <w:rsid w:val="00E953E0"/>
    <w:rsid w:val="00EA24E0"/>
    <w:rsid w:val="00EA6056"/>
    <w:rsid w:val="00EB658B"/>
    <w:rsid w:val="00ED0E93"/>
    <w:rsid w:val="00F06C4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k-gurman@yandex.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512</TotalTime>
  <Pages>14</Pages>
  <Words>6960</Words>
  <Characters>39675</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134</cp:revision>
  <cp:lastPrinted>2017-07-04T04:31:00Z</cp:lastPrinted>
  <dcterms:created xsi:type="dcterms:W3CDTF">2017-07-03T04:40:00Z</dcterms:created>
  <dcterms:modified xsi:type="dcterms:W3CDTF">2020-08-21T06:51:00Z</dcterms:modified>
</cp:coreProperties>
</file>